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E2636" w14:textId="77777777" w:rsidR="008B5A95" w:rsidRPr="00503806" w:rsidRDefault="0050380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  <w:r w:rsidRPr="00503806">
        <w:rPr>
          <w:rFonts w:asciiTheme="minorHAnsi" w:hAnsiTheme="minorHAnsi" w:cstheme="minorHAnsi"/>
          <w:sz w:val="22"/>
          <w:szCs w:val="22"/>
        </w:rPr>
        <w:br w:type="column"/>
      </w:r>
    </w:p>
    <w:p w14:paraId="5EBCA588" w14:textId="0012AA11" w:rsidR="008B5A95" w:rsidRPr="00503806" w:rsidRDefault="00503806">
      <w:pPr>
        <w:spacing w:line="275" w:lineRule="auto"/>
        <w:ind w:right="514"/>
        <w:rPr>
          <w:rFonts w:asciiTheme="minorHAnsi" w:eastAsia="Calibri" w:hAnsiTheme="minorHAnsi" w:cstheme="minorHAnsi"/>
          <w:bCs/>
          <w:sz w:val="22"/>
          <w:szCs w:val="22"/>
        </w:rPr>
        <w:sectPr w:rsidR="008B5A95" w:rsidRPr="00503806">
          <w:pgSz w:w="11920" w:h="16840"/>
          <w:pgMar w:top="700" w:right="840" w:bottom="280" w:left="760" w:header="720" w:footer="720" w:gutter="0"/>
          <w:cols w:num="2" w:space="720" w:equalWidth="0">
            <w:col w:w="2910" w:space="2016"/>
            <w:col w:w="5394"/>
          </w:cols>
        </w:sectPr>
      </w:pPr>
      <w:r w:rsidRPr="00503806">
        <w:rPr>
          <w:rFonts w:asciiTheme="minorHAnsi" w:hAnsiTheme="minorHAnsi" w:cstheme="minorHAnsi"/>
          <w:sz w:val="22"/>
          <w:szCs w:val="22"/>
        </w:rPr>
        <w:t>Brad Parsons</w:t>
      </w:r>
      <w:r w:rsidRPr="00503806">
        <w:rPr>
          <w:rFonts w:asciiTheme="minorHAnsi" w:hAnsiTheme="minorHAnsi" w:cstheme="minorHAnsi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j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,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 xml:space="preserve">120 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>Vy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se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eet,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in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bCs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m B18 6</w:t>
      </w:r>
      <w:r w:rsidRPr="00503806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 xml:space="preserve">F T: 0044 121 638 0026  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 xml:space="preserve">-   </w:t>
      </w:r>
      <w:r w:rsidRPr="00503806">
        <w:rPr>
          <w:rFonts w:asciiTheme="minorHAnsi" w:eastAsia="Calibri" w:hAnsiTheme="minorHAnsi" w:cstheme="minorHAnsi"/>
          <w:bCs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Cs/>
          <w:sz w:val="22"/>
          <w:szCs w:val="22"/>
        </w:rPr>
        <w:t>:</w:t>
      </w:r>
      <w:hyperlink r:id="rId5" w:history="1">
        <w:r w:rsidRPr="00503806">
          <w:rPr>
            <w:rStyle w:val="Hyperlink"/>
            <w:rFonts w:asciiTheme="minorHAnsi" w:eastAsia="Calibri" w:hAnsiTheme="minorHAnsi" w:cstheme="minorHAnsi"/>
            <w:bCs/>
            <w:color w:val="auto"/>
            <w:spacing w:val="-1"/>
            <w:sz w:val="22"/>
            <w:szCs w:val="22"/>
          </w:rPr>
          <w:t>brad@gmail.com</w:t>
        </w:r>
      </w:hyperlink>
    </w:p>
    <w:p w14:paraId="27802292" w14:textId="77777777" w:rsidR="008B5A95" w:rsidRPr="00503806" w:rsidRDefault="008B5A9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BAFABA" w14:textId="77777777" w:rsidR="008B5A95" w:rsidRPr="00503806" w:rsidRDefault="00503806">
      <w:pPr>
        <w:spacing w:before="20"/>
        <w:ind w:left="193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EME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5319A8C" w14:textId="77777777" w:rsidR="008B5A95" w:rsidRPr="00503806" w:rsidRDefault="008B5A95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B02B2C5" w14:textId="77777777" w:rsidR="008B5A95" w:rsidRPr="00503806" w:rsidRDefault="00503806">
      <w:pPr>
        <w:spacing w:line="275" w:lineRule="auto"/>
        <w:ind w:left="200" w:right="217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al, fr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ly 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503806">
        <w:rPr>
          <w:rFonts w:asciiTheme="minorHAnsi" w:eastAsia="Calibri" w:hAnsiTheme="minorHAnsi" w:cstheme="minorHAnsi"/>
          <w:sz w:val="22"/>
          <w:szCs w:val="22"/>
        </w:rPr>
        <w:t>ra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ate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as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 track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503806">
        <w:rPr>
          <w:rFonts w:asciiTheme="minorHAnsi" w:eastAsia="Calibri" w:hAnsiTheme="minorHAnsi" w:cstheme="minorHAnsi"/>
          <w:sz w:val="22"/>
          <w:szCs w:val="22"/>
        </w:rPr>
        <w:t>rd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 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/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j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ts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me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6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ds</w:t>
      </w:r>
      <w:r w:rsidRPr="00503806">
        <w:rPr>
          <w:rFonts w:asciiTheme="minorHAnsi" w:eastAsia="Calibri" w:hAnsiTheme="minorHAnsi" w:cstheme="minorHAnsi"/>
          <w:sz w:val="22"/>
          <w:szCs w:val="22"/>
        </w:rPr>
        <w:t>. Kar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tak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in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z w:val="22"/>
          <w:szCs w:val="22"/>
        </w:rPr>
        <w:t>, 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as a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sz w:val="22"/>
          <w:szCs w:val="22"/>
        </w:rPr>
        <w:t>-m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vat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am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layer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le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take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ili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y f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503806">
        <w:rPr>
          <w:rFonts w:asciiTheme="minorHAnsi" w:eastAsia="Calibri" w:hAnsiTheme="minorHAnsi" w:cstheme="minorHAnsi"/>
          <w:sz w:val="22"/>
          <w:szCs w:val="22"/>
        </w:rPr>
        <w:t>liver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  <w:r w:rsidRPr="0050380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as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3806">
        <w:rPr>
          <w:rFonts w:asciiTheme="minorHAnsi" w:eastAsia="Calibri" w:hAnsiTheme="minorHAnsi" w:cstheme="minorHAnsi"/>
          <w:sz w:val="22"/>
          <w:szCs w:val="22"/>
        </w:rPr>
        <w:t>al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le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03806">
        <w:rPr>
          <w:rFonts w:asciiTheme="minorHAnsi" w:eastAsia="Calibri" w:hAnsiTheme="minorHAnsi" w:cstheme="minorHAnsi"/>
          <w:sz w:val="22"/>
          <w:szCs w:val="22"/>
        </w:rPr>
        <w:t>fe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le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503806">
        <w:rPr>
          <w:rFonts w:asciiTheme="minorHAnsi" w:eastAsia="Calibri" w:hAnsiTheme="minorHAnsi" w:cstheme="minorHAnsi"/>
          <w:sz w:val="22"/>
          <w:szCs w:val="22"/>
        </w:rPr>
        <w:t>ai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03806">
        <w:rPr>
          <w:rFonts w:asciiTheme="minorHAnsi" w:eastAsia="Calibri" w:hAnsiTheme="minorHAnsi" w:cstheme="minorHAnsi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03806">
        <w:rPr>
          <w:rFonts w:asciiTheme="minorHAnsi" w:eastAsia="Calibri" w:hAnsiTheme="minorHAnsi" w:cstheme="minorHAnsi"/>
          <w:sz w:val="22"/>
          <w:szCs w:val="22"/>
        </w:rPr>
        <w:t>y,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v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an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var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j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fu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 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nges</w:t>
      </w:r>
      <w:r w:rsidRPr="00503806">
        <w:rPr>
          <w:rFonts w:asciiTheme="minorHAnsi" w:eastAsia="Calibri" w:hAnsiTheme="minorHAnsi" w:cstheme="minorHAnsi"/>
          <w:sz w:val="22"/>
          <w:szCs w:val="22"/>
        </w:rPr>
        <w:t>t c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503806">
        <w:rPr>
          <w:rFonts w:asciiTheme="minorHAnsi" w:eastAsia="Calibri" w:hAnsiTheme="minorHAnsi" w:cstheme="minorHAnsi"/>
          <w:sz w:val="22"/>
          <w:szCs w:val="22"/>
        </w:rPr>
        <w:t>r 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ility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mana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se</w:t>
      </w:r>
      <w:r w:rsidRPr="00503806">
        <w:rPr>
          <w:rFonts w:asciiTheme="minorHAnsi" w:eastAsia="Calibri" w:hAnsiTheme="minorHAnsi" w:cstheme="minorHAnsi"/>
          <w:sz w:val="22"/>
          <w:szCs w:val="22"/>
        </w:rPr>
        <w:t>ver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j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ts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ame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im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, 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z w:val="22"/>
          <w:szCs w:val="22"/>
        </w:rPr>
        <w:t>ith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sup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rb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503806">
        <w:rPr>
          <w:rFonts w:asciiTheme="minorHAnsi" w:eastAsia="Calibri" w:hAnsiTheme="minorHAnsi" w:cstheme="minorHAnsi"/>
          <w:sz w:val="22"/>
          <w:szCs w:val="22"/>
        </w:rPr>
        <w:t>mm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z w:val="22"/>
          <w:szCs w:val="22"/>
        </w:rPr>
        <w:t>ill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,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 an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al ca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ate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 y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03806">
        <w:rPr>
          <w:rFonts w:asciiTheme="minorHAnsi" w:eastAsia="Calibri" w:hAnsiTheme="minorHAnsi" w:cstheme="minorHAnsi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03806">
        <w:rPr>
          <w:rFonts w:asciiTheme="minorHAnsi" w:eastAsia="Calibri" w:hAnsiTheme="minorHAnsi" w:cstheme="minorHAnsi"/>
          <w:sz w:val="22"/>
          <w:szCs w:val="22"/>
        </w:rPr>
        <w:t>g f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r a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503806">
        <w:rPr>
          <w:rFonts w:asciiTheme="minorHAnsi" w:eastAsia="Calibri" w:hAnsiTheme="minorHAnsi" w:cstheme="minorHAnsi"/>
          <w:sz w:val="22"/>
          <w:szCs w:val="22"/>
        </w:rPr>
        <w:t>ita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le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vel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03806">
        <w:rPr>
          <w:rFonts w:asciiTheme="minorHAnsi" w:eastAsia="Calibri" w:hAnsiTheme="minorHAnsi" w:cstheme="minorHAnsi"/>
          <w:sz w:val="22"/>
          <w:szCs w:val="22"/>
        </w:rPr>
        <w:t>ith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 w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</w:t>
      </w:r>
      <w:r w:rsidRPr="00503806">
        <w:rPr>
          <w:rFonts w:asciiTheme="minorHAnsi" w:eastAsia="Calibri" w:hAnsiTheme="minorHAnsi" w:cstheme="minorHAnsi"/>
          <w:sz w:val="22"/>
          <w:szCs w:val="22"/>
        </w:rPr>
        <w:t>ar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03806">
        <w:rPr>
          <w:rFonts w:asciiTheme="minorHAnsi" w:eastAsia="Calibri" w:hAnsiTheme="minorHAnsi" w:cstheme="minorHAnsi"/>
          <w:sz w:val="22"/>
          <w:szCs w:val="22"/>
        </w:rPr>
        <w:t>ly abo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al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503806">
        <w:rPr>
          <w:rFonts w:asciiTheme="minorHAnsi" w:eastAsia="Calibri" w:hAnsiTheme="minorHAnsi" w:cstheme="minorHAnsi"/>
          <w:sz w:val="22"/>
          <w:szCs w:val="22"/>
        </w:rPr>
        <w:t>vel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ir</w:t>
      </w:r>
    </w:p>
    <w:p w14:paraId="2190F51A" w14:textId="77777777" w:rsidR="008B5A95" w:rsidRPr="00503806" w:rsidRDefault="00503806">
      <w:pPr>
        <w:spacing w:before="8"/>
        <w:ind w:left="200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-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z w:val="22"/>
          <w:szCs w:val="22"/>
        </w:rPr>
        <w:t>rams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vel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te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ivi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z w:val="22"/>
          <w:szCs w:val="22"/>
        </w:rPr>
        <w:t>ls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503806">
        <w:rPr>
          <w:rFonts w:asciiTheme="minorHAnsi" w:eastAsia="Calibri" w:hAnsiTheme="minorHAnsi" w:cstheme="minorHAnsi"/>
          <w:sz w:val="22"/>
          <w:szCs w:val="22"/>
        </w:rPr>
        <w:t>ir ma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ial.</w:t>
      </w:r>
    </w:p>
    <w:p w14:paraId="5117AF80" w14:textId="77777777" w:rsidR="008B5A95" w:rsidRPr="00503806" w:rsidRDefault="008B5A95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4B49F2A" w14:textId="77777777" w:rsidR="008B5A95" w:rsidRPr="00503806" w:rsidRDefault="00503806">
      <w:pPr>
        <w:spacing w:before="12"/>
        <w:ind w:left="120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hAnsiTheme="minorHAnsi" w:cstheme="minorHAnsi"/>
          <w:sz w:val="22"/>
          <w:szCs w:val="22"/>
        </w:rPr>
        <w:pict w14:anchorId="58FAC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458.65pt;margin-top:21.45pt;width:21pt;height:25.45pt;z-index:-251658240;mso-position-horizontal-relative:page">
            <v:imagedata r:id="rId6" o:title=""/>
            <w10:wrap anchorx="page"/>
          </v:shape>
        </w:pict>
      </w:r>
      <w:r w:rsidRPr="00503806">
        <w:rPr>
          <w:rFonts w:asciiTheme="minorHAnsi" w:hAnsiTheme="minorHAnsi" w:cstheme="minorHAnsi"/>
          <w:sz w:val="22"/>
          <w:szCs w:val="22"/>
        </w:rPr>
        <w:pict w14:anchorId="26DD0252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76.7pt;margin-top:3pt;width:437.45pt;height:122.3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99"/>
                    <w:gridCol w:w="2468"/>
                    <w:gridCol w:w="2122"/>
                    <w:gridCol w:w="2059"/>
                  </w:tblGrid>
                  <w:tr w:rsidR="008B5A95" w14:paraId="43672F6B" w14:textId="77777777">
                    <w:trPr>
                      <w:trHeight w:hRule="exact" w:val="694"/>
                    </w:trPr>
                    <w:tc>
                      <w:tcPr>
                        <w:tcW w:w="2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3DE5B3" w14:textId="77777777" w:rsidR="008B5A95" w:rsidRDefault="008B5A95"/>
                    </w:tc>
                    <w:tc>
                      <w:tcPr>
                        <w:tcW w:w="24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A1EF19" w14:textId="77777777" w:rsidR="008B5A95" w:rsidRDefault="008B5A95">
                        <w:pPr>
                          <w:spacing w:line="200" w:lineRule="exact"/>
                        </w:pPr>
                      </w:p>
                      <w:p w14:paraId="355E8194" w14:textId="77777777" w:rsidR="008B5A95" w:rsidRDefault="008B5A95">
                        <w:pPr>
                          <w:spacing w:line="200" w:lineRule="exact"/>
                        </w:pPr>
                      </w:p>
                      <w:p w14:paraId="059DC909" w14:textId="77777777" w:rsidR="008B5A95" w:rsidRDefault="008B5A95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1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360F93" w14:textId="77777777" w:rsidR="008B5A95" w:rsidRDefault="008B5A95">
                        <w:pPr>
                          <w:spacing w:line="200" w:lineRule="exact"/>
                        </w:pPr>
                      </w:p>
                      <w:p w14:paraId="620041CF" w14:textId="77777777" w:rsidR="008B5A95" w:rsidRDefault="008B5A95">
                        <w:pPr>
                          <w:spacing w:line="200" w:lineRule="exact"/>
                        </w:pPr>
                      </w:p>
                      <w:p w14:paraId="3EE98003" w14:textId="77777777" w:rsidR="008B5A95" w:rsidRDefault="008B5A95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E0B674" w14:textId="77777777" w:rsidR="008B5A95" w:rsidRDefault="008B5A95">
                        <w:pPr>
                          <w:spacing w:line="200" w:lineRule="exact"/>
                        </w:pPr>
                      </w:p>
                      <w:p w14:paraId="2DC43EEF" w14:textId="77777777" w:rsidR="008B5A95" w:rsidRDefault="008B5A95">
                        <w:pPr>
                          <w:spacing w:line="200" w:lineRule="exact"/>
                        </w:pPr>
                      </w:p>
                      <w:p w14:paraId="5CAF128A" w14:textId="77777777" w:rsidR="008B5A95" w:rsidRDefault="008B5A95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B5A95" w14:paraId="1EFD1B23" w14:textId="77777777">
                    <w:trPr>
                      <w:trHeight w:hRule="exact" w:val="1751"/>
                    </w:trPr>
                    <w:tc>
                      <w:tcPr>
                        <w:tcW w:w="2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92FC4D" w14:textId="77777777" w:rsidR="008B5A95" w:rsidRDefault="008B5A95"/>
                    </w:tc>
                    <w:tc>
                      <w:tcPr>
                        <w:tcW w:w="24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E60D68" w14:textId="77777777" w:rsidR="008B5A95" w:rsidRDefault="008B5A95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99D3D27" w14:textId="77777777" w:rsidR="008B5A95" w:rsidRDefault="008B5A95">
                        <w:pPr>
                          <w:spacing w:line="200" w:lineRule="exact"/>
                        </w:pPr>
                      </w:p>
                      <w:p w14:paraId="603FC9FF" w14:textId="77777777" w:rsidR="008B5A95" w:rsidRDefault="008B5A95">
                        <w:pPr>
                          <w:spacing w:line="200" w:lineRule="exact"/>
                        </w:pPr>
                      </w:p>
                      <w:p w14:paraId="0A352AC2" w14:textId="77777777" w:rsidR="008B5A95" w:rsidRDefault="008B5A95">
                        <w:pPr>
                          <w:spacing w:line="200" w:lineRule="exact"/>
                        </w:pPr>
                      </w:p>
                      <w:p w14:paraId="34B61644" w14:textId="77777777" w:rsidR="008B5A95" w:rsidRDefault="008B5A95">
                        <w:pPr>
                          <w:spacing w:line="200" w:lineRule="exact"/>
                        </w:pPr>
                      </w:p>
                      <w:p w14:paraId="4880F49C" w14:textId="77777777" w:rsidR="008B5A95" w:rsidRDefault="008B5A95">
                        <w:pPr>
                          <w:spacing w:line="200" w:lineRule="exact"/>
                        </w:pPr>
                      </w:p>
                      <w:p w14:paraId="1634F092" w14:textId="77777777" w:rsidR="008B5A95" w:rsidRDefault="008B5A95">
                        <w:pPr>
                          <w:spacing w:line="200" w:lineRule="exact"/>
                        </w:pPr>
                      </w:p>
                      <w:p w14:paraId="07FDDA19" w14:textId="77777777" w:rsidR="008B5A95" w:rsidRDefault="008B5A95">
                        <w:pPr>
                          <w:spacing w:line="200" w:lineRule="exact"/>
                        </w:pPr>
                      </w:p>
                      <w:p w14:paraId="30A4A861" w14:textId="77777777" w:rsidR="008B5A95" w:rsidRDefault="008B5A95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1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DC6D07" w14:textId="77777777" w:rsidR="008B5A95" w:rsidRDefault="008B5A95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1E4F6C94" w14:textId="77777777" w:rsidR="008B5A95" w:rsidRDefault="008B5A95">
                        <w:pPr>
                          <w:spacing w:line="200" w:lineRule="exact"/>
                        </w:pPr>
                      </w:p>
                      <w:p w14:paraId="680524BB" w14:textId="77777777" w:rsidR="008B5A95" w:rsidRDefault="008B5A95">
                        <w:pPr>
                          <w:spacing w:line="200" w:lineRule="exact"/>
                        </w:pPr>
                      </w:p>
                      <w:p w14:paraId="285F1844" w14:textId="77777777" w:rsidR="008B5A95" w:rsidRDefault="008B5A95">
                        <w:pPr>
                          <w:spacing w:line="200" w:lineRule="exact"/>
                        </w:pPr>
                      </w:p>
                      <w:p w14:paraId="6332A59E" w14:textId="77777777" w:rsidR="008B5A95" w:rsidRDefault="008B5A95">
                        <w:pPr>
                          <w:spacing w:line="200" w:lineRule="exact"/>
                        </w:pPr>
                      </w:p>
                      <w:p w14:paraId="29089217" w14:textId="77777777" w:rsidR="008B5A95" w:rsidRDefault="008B5A95">
                        <w:pPr>
                          <w:spacing w:line="200" w:lineRule="exact"/>
                        </w:pPr>
                      </w:p>
                      <w:p w14:paraId="48D94137" w14:textId="77777777" w:rsidR="008B5A95" w:rsidRDefault="008B5A95">
                        <w:pPr>
                          <w:spacing w:line="200" w:lineRule="exact"/>
                        </w:pPr>
                      </w:p>
                      <w:p w14:paraId="51A7B20C" w14:textId="77777777" w:rsidR="008B5A95" w:rsidRDefault="008B5A95">
                        <w:pPr>
                          <w:spacing w:line="200" w:lineRule="exact"/>
                        </w:pPr>
                      </w:p>
                      <w:p w14:paraId="296652BF" w14:textId="77777777" w:rsidR="008B5A95" w:rsidRDefault="008B5A95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0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8141CD" w14:textId="77777777" w:rsidR="008B5A95" w:rsidRDefault="008B5A95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AC63C33" w14:textId="77777777" w:rsidR="008B5A95" w:rsidRDefault="008B5A95">
                        <w:pPr>
                          <w:spacing w:line="200" w:lineRule="exact"/>
                        </w:pPr>
                      </w:p>
                      <w:p w14:paraId="02004B7F" w14:textId="77777777" w:rsidR="008B5A95" w:rsidRDefault="008B5A95">
                        <w:pPr>
                          <w:spacing w:line="200" w:lineRule="exact"/>
                        </w:pPr>
                      </w:p>
                      <w:p w14:paraId="605CE7E1" w14:textId="77777777" w:rsidR="008B5A95" w:rsidRDefault="008B5A95">
                        <w:pPr>
                          <w:spacing w:line="200" w:lineRule="exact"/>
                        </w:pPr>
                      </w:p>
                      <w:p w14:paraId="67388B0A" w14:textId="77777777" w:rsidR="008B5A95" w:rsidRDefault="008B5A95">
                        <w:pPr>
                          <w:spacing w:line="200" w:lineRule="exact"/>
                        </w:pPr>
                      </w:p>
                      <w:p w14:paraId="7F3AE97A" w14:textId="77777777" w:rsidR="008B5A95" w:rsidRDefault="008B5A95">
                        <w:pPr>
                          <w:spacing w:line="200" w:lineRule="exact"/>
                        </w:pPr>
                      </w:p>
                      <w:p w14:paraId="121BEE46" w14:textId="77777777" w:rsidR="008B5A95" w:rsidRDefault="008B5A95">
                        <w:pPr>
                          <w:spacing w:line="200" w:lineRule="exact"/>
                        </w:pPr>
                      </w:p>
                      <w:p w14:paraId="5490BE22" w14:textId="77777777" w:rsidR="008B5A95" w:rsidRDefault="008B5A95">
                        <w:pPr>
                          <w:spacing w:line="200" w:lineRule="exact"/>
                        </w:pPr>
                      </w:p>
                      <w:p w14:paraId="4FDAFBDD" w14:textId="77777777" w:rsidR="008B5A95" w:rsidRDefault="008B5A95">
                        <w:pPr>
                          <w:spacing w:line="200" w:lineRule="exact"/>
                        </w:pPr>
                      </w:p>
                    </w:tc>
                  </w:tr>
                </w:tbl>
                <w:p w14:paraId="6F06DCFD" w14:textId="77777777" w:rsidR="008B5A95" w:rsidRDefault="008B5A95"/>
              </w:txbxContent>
            </v:textbox>
            <w10:wrap anchorx="page"/>
          </v:shape>
        </w:pic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z w:val="22"/>
          <w:szCs w:val="22"/>
        </w:rPr>
        <w:t>eaders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ip                             </w:t>
      </w:r>
      <w:r w:rsidRPr="00503806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er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al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                              </w:t>
      </w:r>
      <w:r w:rsidRPr="00503806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Dy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ic                             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Smart</w:t>
      </w:r>
    </w:p>
    <w:p w14:paraId="704AC3AE" w14:textId="77777777" w:rsidR="008B5A95" w:rsidRPr="00503806" w:rsidRDefault="008B5A95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F41D79A" w14:textId="6712F67C" w:rsidR="008B5A95" w:rsidRPr="00503806" w:rsidRDefault="00503806">
      <w:pPr>
        <w:ind w:left="1441"/>
        <w:rPr>
          <w:rFonts w:asciiTheme="minorHAnsi" w:hAnsiTheme="minorHAnsi" w:cstheme="minorHAnsi"/>
          <w:sz w:val="22"/>
          <w:szCs w:val="22"/>
        </w:rPr>
      </w:pPr>
      <w:r w:rsidRPr="00503806">
        <w:rPr>
          <w:rFonts w:asciiTheme="minorHAnsi" w:hAnsiTheme="minorHAnsi" w:cstheme="minorHAnsi"/>
          <w:sz w:val="22"/>
          <w:szCs w:val="22"/>
        </w:rPr>
        <w:pict w14:anchorId="2BB2C859">
          <v:shape id="_x0000_s1038" type="#_x0000_t75" style="position:absolute;left:0;text-align:left;margin-left:346.55pt;margin-top:2.9pt;width:27.15pt;height:22.55pt;z-index:-251659264;mso-position-horizontal-relative:page">
            <v:imagedata r:id="rId7" o:title=""/>
            <w10:wrap anchorx="page"/>
          </v:shape>
        </w:pict>
      </w:r>
      <w:r w:rsidRPr="00503806">
        <w:rPr>
          <w:rFonts w:asciiTheme="minorHAnsi" w:hAnsiTheme="minorHAnsi" w:cstheme="minorHAnsi"/>
          <w:sz w:val="22"/>
          <w:szCs w:val="22"/>
        </w:rPr>
        <w:pict w14:anchorId="07AEC295">
          <v:shape id="_x0000_s1032" type="#_x0000_t75" style="position:absolute;left:0;text-align:left;margin-left:224.3pt;margin-top:0;width:36pt;height:22.7pt;z-index:-251660288;mso-position-horizontal-relative:page">
            <v:imagedata r:id="rId8" o:title=""/>
            <w10:wrap anchorx="page"/>
          </v:shape>
        </w:pict>
      </w:r>
      <w:r w:rsidRPr="00503806">
        <w:rPr>
          <w:rFonts w:asciiTheme="minorHAnsi" w:hAnsiTheme="minorHAnsi" w:cstheme="minorHAnsi"/>
          <w:sz w:val="22"/>
          <w:szCs w:val="22"/>
        </w:rPr>
        <w:pict w14:anchorId="566B89D9">
          <v:shape id="_x0000_i1025" type="#_x0000_t75" style="width:25.25pt;height:25.25pt">
            <v:imagedata r:id="rId9" o:title=""/>
          </v:shape>
        </w:pict>
      </w:r>
    </w:p>
    <w:p w14:paraId="1BF936A5" w14:textId="77777777" w:rsidR="008B5A95" w:rsidRPr="00503806" w:rsidRDefault="008B5A95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9"/>
        <w:gridCol w:w="2468"/>
        <w:gridCol w:w="2122"/>
        <w:gridCol w:w="1979"/>
      </w:tblGrid>
      <w:tr w:rsidR="00503806" w:rsidRPr="00503806" w14:paraId="42137D33" w14:textId="77777777">
        <w:trPr>
          <w:trHeight w:hRule="exact" w:val="30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42B2099E" w14:textId="77777777" w:rsidR="008B5A95" w:rsidRPr="00503806" w:rsidRDefault="00503806">
            <w:pPr>
              <w:spacing w:before="60"/>
              <w:ind w:left="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t ma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</w:tcPr>
          <w:p w14:paraId="4327DCA6" w14:textId="77777777" w:rsidR="008B5A95" w:rsidRPr="00503806" w:rsidRDefault="00503806">
            <w:pPr>
              <w:spacing w:before="60"/>
              <w:ind w:left="3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mm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6B489582" w14:textId="77777777" w:rsidR="008B5A95" w:rsidRPr="00503806" w:rsidRDefault="00503806">
            <w:pPr>
              <w:spacing w:before="60"/>
              <w:ind w:left="4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y and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ve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5A9C87D3" w14:textId="77777777" w:rsidR="008B5A95" w:rsidRPr="00503806" w:rsidRDefault="00503806">
            <w:pPr>
              <w:spacing w:before="60"/>
              <w:ind w:left="38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vative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&amp; cr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ve</w:t>
            </w:r>
          </w:p>
        </w:tc>
      </w:tr>
      <w:tr w:rsidR="00503806" w:rsidRPr="00503806" w14:paraId="7BCC69A7" w14:textId="77777777">
        <w:trPr>
          <w:trHeight w:hRule="exact" w:val="22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00B6D550" w14:textId="77777777" w:rsidR="008B5A95" w:rsidRPr="00503806" w:rsidRDefault="00503806">
            <w:pPr>
              <w:spacing w:line="200" w:lineRule="exact"/>
              <w:ind w:left="38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am p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ayer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</w:tcPr>
          <w:p w14:paraId="012211FE" w14:textId="77777777" w:rsidR="008B5A95" w:rsidRPr="00503806" w:rsidRDefault="00503806">
            <w:pPr>
              <w:spacing w:line="200" w:lineRule="exact"/>
              <w:ind w:left="5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mart a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ara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1318EC08" w14:textId="77777777" w:rsidR="008B5A95" w:rsidRPr="00503806" w:rsidRDefault="00503806">
            <w:pPr>
              <w:spacing w:line="200" w:lineRule="exact"/>
              <w:ind w:left="4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esu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lt 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tat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3E23BB12" w14:textId="77777777" w:rsidR="008B5A95" w:rsidRPr="00503806" w:rsidRDefault="00503806">
            <w:pPr>
              <w:spacing w:line="200" w:lineRule="exact"/>
              <w:ind w:left="39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rmat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val</w:t>
            </w:r>
          </w:p>
        </w:tc>
      </w:tr>
      <w:tr w:rsidR="00503806" w:rsidRPr="00503806" w14:paraId="30517002" w14:textId="77777777">
        <w:trPr>
          <w:trHeight w:hRule="exact" w:val="22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BFE3888" w14:textId="77777777" w:rsidR="008B5A95" w:rsidRPr="00503806" w:rsidRDefault="00503806">
            <w:pPr>
              <w:spacing w:line="200" w:lineRule="exact"/>
              <w:ind w:left="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Pla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&amp; 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</w:tcPr>
          <w:p w14:paraId="12CBA5D5" w14:textId="77777777" w:rsidR="008B5A95" w:rsidRPr="00503806" w:rsidRDefault="00503806">
            <w:pPr>
              <w:spacing w:line="200" w:lineRule="exact"/>
              <w:ind w:left="820" w:right="866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29A58990" w14:textId="77777777" w:rsidR="008B5A95" w:rsidRPr="00503806" w:rsidRDefault="00503806">
            <w:pPr>
              <w:spacing w:line="200" w:lineRule="exact"/>
              <w:ind w:left="46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ly m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vat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4E9B2118" w14:textId="77777777" w:rsidR="008B5A95" w:rsidRPr="00503806" w:rsidRDefault="00503806">
            <w:pPr>
              <w:spacing w:line="200" w:lineRule="exact"/>
              <w:ind w:left="5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ly 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rate</w:t>
            </w:r>
          </w:p>
        </w:tc>
      </w:tr>
      <w:tr w:rsidR="00503806" w:rsidRPr="00503806" w14:paraId="3B44DD55" w14:textId="77777777">
        <w:trPr>
          <w:trHeight w:hRule="exact" w:val="22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F42D1D8" w14:textId="77777777" w:rsidR="008B5A95" w:rsidRPr="00503806" w:rsidRDefault="00503806">
            <w:pPr>
              <w:spacing w:line="180" w:lineRule="exact"/>
              <w:ind w:left="2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dge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 c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</w:tcPr>
          <w:p w14:paraId="01793280" w14:textId="77777777" w:rsidR="008B5A95" w:rsidRPr="00503806" w:rsidRDefault="00503806">
            <w:pPr>
              <w:spacing w:line="180" w:lineRule="exact"/>
              <w:ind w:left="38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r 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rv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lls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2193029D" w14:textId="77777777" w:rsidR="008B5A95" w:rsidRPr="00503806" w:rsidRDefault="00503806">
            <w:pPr>
              <w:spacing w:line="180" w:lineRule="exact"/>
              <w:ind w:left="4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fl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g 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1FD7F7A9" w14:textId="77777777" w:rsidR="008B5A95" w:rsidRPr="00503806" w:rsidRDefault="00503806">
            <w:pPr>
              <w:spacing w:line="18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Mat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</w:p>
        </w:tc>
      </w:tr>
      <w:tr w:rsidR="00503806" w:rsidRPr="00503806" w14:paraId="07023CD9" w14:textId="77777777">
        <w:trPr>
          <w:trHeight w:hRule="exact" w:val="22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BEBDA49" w14:textId="77777777" w:rsidR="008B5A95" w:rsidRPr="00503806" w:rsidRDefault="00503806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mme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ial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y mi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</w:tcPr>
          <w:p w14:paraId="022200EF" w14:textId="77777777" w:rsidR="008B5A95" w:rsidRPr="00503806" w:rsidRDefault="00503806">
            <w:pPr>
              <w:spacing w:line="200" w:lineRule="exact"/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Ne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tw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6D8A7F34" w14:textId="77777777" w:rsidR="008B5A95" w:rsidRPr="00503806" w:rsidRDefault="00503806">
            <w:pPr>
              <w:spacing w:line="200" w:lineRule="exact"/>
              <w:ind w:left="4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vati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he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753ED870" w14:textId="77777777" w:rsidR="008B5A95" w:rsidRPr="00503806" w:rsidRDefault="00503806">
            <w:pPr>
              <w:spacing w:line="200" w:lineRule="exact"/>
              <w:ind w:left="4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co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us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503806" w:rsidRPr="00503806" w14:paraId="42203281" w14:textId="77777777">
        <w:trPr>
          <w:trHeight w:hRule="exact" w:val="299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E5038E" w14:textId="77777777" w:rsidR="008B5A95" w:rsidRPr="00503806" w:rsidRDefault="00503806">
            <w:pPr>
              <w:spacing w:line="180" w:lineRule="exact"/>
              <w:ind w:left="2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maki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</w:tcPr>
          <w:p w14:paraId="1BC65DAB" w14:textId="77777777" w:rsidR="008B5A95" w:rsidRPr="00503806" w:rsidRDefault="00503806">
            <w:pPr>
              <w:spacing w:line="180" w:lineRule="exact"/>
              <w:ind w:left="46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ral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mm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24041EFF" w14:textId="77777777" w:rsidR="008B5A95" w:rsidRPr="00503806" w:rsidRDefault="00503806">
            <w:pPr>
              <w:spacing w:line="180" w:lineRule="exact"/>
              <w:ind w:left="6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lt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-ta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4D25E71D" w14:textId="77777777" w:rsidR="008B5A95" w:rsidRPr="00503806" w:rsidRDefault="00503806">
            <w:pPr>
              <w:spacing w:line="180" w:lineRule="exact"/>
              <w:ind w:left="6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Qu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 t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</w:tc>
      </w:tr>
    </w:tbl>
    <w:p w14:paraId="683E5913" w14:textId="77777777" w:rsidR="008B5A95" w:rsidRPr="00503806" w:rsidRDefault="008B5A95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AEC226B" w14:textId="77777777" w:rsidR="008B5A95" w:rsidRPr="00503806" w:rsidRDefault="00503806">
      <w:pPr>
        <w:ind w:left="231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EM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TIO</w:t>
      </w:r>
      <w:r w:rsidRPr="00503806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FF127A9" w14:textId="77777777" w:rsidR="008B5A95" w:rsidRPr="00503806" w:rsidRDefault="008B5A9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5"/>
        <w:gridCol w:w="2719"/>
      </w:tblGrid>
      <w:tr w:rsidR="00503806" w:rsidRPr="00503806" w14:paraId="108F922E" w14:textId="77777777">
        <w:trPr>
          <w:trHeight w:hRule="exact" w:val="221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318B2821" w14:textId="77777777" w:rsidR="008B5A95" w:rsidRPr="00503806" w:rsidRDefault="00503806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503806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Nor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th</w:t>
            </w:r>
            <w:r w:rsidRPr="00503806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Uni</w:t>
            </w:r>
            <w:r w:rsidRPr="00503806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ty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</w:tcPr>
          <w:p w14:paraId="428F5A7F" w14:textId="77777777" w:rsidR="008B5A95" w:rsidRPr="00503806" w:rsidRDefault="00503806">
            <w:pPr>
              <w:spacing w:line="180" w:lineRule="exact"/>
              <w:ind w:left="1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2011</w:t>
            </w:r>
            <w:r w:rsidRPr="00503806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503806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012</w:t>
            </w:r>
          </w:p>
        </w:tc>
      </w:tr>
      <w:tr w:rsidR="00503806" w:rsidRPr="00503806" w14:paraId="347CEAB1" w14:textId="77777777">
        <w:trPr>
          <w:trHeight w:hRule="exact" w:val="366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6EE7B298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gr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 Bu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ion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</w:tcPr>
          <w:p w14:paraId="49BB60C9" w14:textId="77777777" w:rsidR="008B5A95" w:rsidRPr="00503806" w:rsidRDefault="00503806">
            <w:pPr>
              <w:spacing w:line="220" w:lineRule="exact"/>
              <w:ind w:left="1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503806" w:rsidRPr="00503806" w14:paraId="088A1822" w14:textId="77777777">
        <w:trPr>
          <w:trHeight w:hRule="exact" w:val="367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374462D1" w14:textId="77777777" w:rsidR="008B5A95" w:rsidRPr="00503806" w:rsidRDefault="008B5A9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8FAF96" w14:textId="77777777" w:rsidR="008B5A95" w:rsidRPr="00503806" w:rsidRDefault="00503806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50380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rm</w:t>
            </w:r>
            <w:r w:rsidRPr="0050380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503806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50380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503806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ig</w:t>
            </w:r>
            <w:r w:rsidRPr="0050380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Sc</w:t>
            </w:r>
            <w:r w:rsidRPr="0050380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50380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</w:tcPr>
          <w:p w14:paraId="044FE829" w14:textId="77777777" w:rsidR="008B5A95" w:rsidRPr="00503806" w:rsidRDefault="008B5A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806" w:rsidRPr="00503806" w14:paraId="21AC9F27" w14:textId="77777777">
        <w:trPr>
          <w:trHeight w:hRule="exact" w:val="244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34CC7C69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level:</w:t>
            </w:r>
            <w:r w:rsidRPr="00503806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Mat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</w:tcPr>
          <w:p w14:paraId="23CD9A7E" w14:textId="77777777" w:rsidR="008B5A95" w:rsidRPr="00503806" w:rsidRDefault="00503806">
            <w:pPr>
              <w:spacing w:line="220" w:lineRule="exact"/>
              <w:ind w:left="1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2008</w:t>
            </w:r>
            <w:r w:rsidRPr="00503806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503806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50380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011</w:t>
            </w:r>
          </w:p>
        </w:tc>
      </w:tr>
      <w:tr w:rsidR="00503806" w:rsidRPr="00503806" w14:paraId="5E0DD088" w14:textId="77777777">
        <w:trPr>
          <w:trHeight w:hRule="exact" w:val="244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76626AAA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level:</w:t>
            </w:r>
            <w:r w:rsidRPr="00503806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gli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503806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rat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</w:tcPr>
          <w:p w14:paraId="38A2F13F" w14:textId="77777777" w:rsidR="008B5A95" w:rsidRPr="00503806" w:rsidRDefault="00503806">
            <w:pPr>
              <w:spacing w:line="220" w:lineRule="exact"/>
              <w:ind w:left="1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503806" w:rsidRPr="00503806" w14:paraId="46ABAEC4" w14:textId="77777777">
        <w:trPr>
          <w:trHeight w:hRule="exact" w:val="245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5305D8A8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level:</w:t>
            </w:r>
            <w:r w:rsidRPr="00503806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ogra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ph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</w:tcPr>
          <w:p w14:paraId="22558A69" w14:textId="77777777" w:rsidR="008B5A95" w:rsidRPr="00503806" w:rsidRDefault="00503806">
            <w:pPr>
              <w:spacing w:line="220" w:lineRule="exact"/>
              <w:ind w:left="1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503806" w:rsidRPr="00503806" w14:paraId="3E4E2A95" w14:textId="77777777">
        <w:trPr>
          <w:trHeight w:hRule="exact" w:val="222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435C8020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level:</w:t>
            </w:r>
            <w:r w:rsidRPr="00503806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503806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</w:tcPr>
          <w:p w14:paraId="4EAC2D2E" w14:textId="77777777" w:rsidR="008B5A95" w:rsidRPr="00503806" w:rsidRDefault="00503806">
            <w:pPr>
              <w:spacing w:line="220" w:lineRule="exact"/>
              <w:ind w:left="1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</w:tbl>
    <w:p w14:paraId="57C46D0B" w14:textId="77777777" w:rsidR="008B5A95" w:rsidRPr="00503806" w:rsidRDefault="008B5A95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59833D0" w14:textId="77777777" w:rsidR="008B5A95" w:rsidRPr="00503806" w:rsidRDefault="00503806">
      <w:pPr>
        <w:spacing w:before="20"/>
        <w:ind w:left="200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SF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BLE</w:t>
      </w:r>
      <w:r w:rsidRPr="0050380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KIL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UIR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IL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TU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5B086CDB" w14:textId="77777777" w:rsidR="008B5A95" w:rsidRPr="00503806" w:rsidRDefault="008B5A95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D44F389" w14:textId="77777777" w:rsidR="008B5A95" w:rsidRPr="00503806" w:rsidRDefault="00503806">
      <w:pPr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50380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Can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t as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eph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 fa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fa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, f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 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03806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al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3FB0C8" w14:textId="77777777" w:rsidR="008B5A95" w:rsidRPr="00503806" w:rsidRDefault="0050380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50380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503806">
        <w:rPr>
          <w:rFonts w:asciiTheme="minorHAnsi" w:eastAsia="Calibri" w:hAnsiTheme="minorHAnsi" w:cstheme="minorHAnsi"/>
          <w:sz w:val="22"/>
          <w:szCs w:val="22"/>
        </w:rPr>
        <w:t>il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ty to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ake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arch 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t r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3806">
        <w:rPr>
          <w:rFonts w:asciiTheme="minorHAnsi" w:eastAsia="Calibri" w:hAnsiTheme="minorHAnsi" w:cstheme="minorHAnsi"/>
          <w:sz w:val="22"/>
          <w:szCs w:val="22"/>
        </w:rPr>
        <w:t>ar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 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6D8C3F" w14:textId="77777777" w:rsidR="008B5A95" w:rsidRPr="00503806" w:rsidRDefault="00503806">
      <w:pPr>
        <w:spacing w:before="39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50380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ave a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503806">
        <w:rPr>
          <w:rFonts w:asciiTheme="minorHAnsi" w:eastAsia="Calibri" w:hAnsiTheme="minorHAnsi" w:cstheme="minorHAnsi"/>
          <w:sz w:val="22"/>
          <w:szCs w:val="22"/>
        </w:rPr>
        <w:t>ra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 mat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503806">
        <w:rPr>
          <w:rFonts w:asciiTheme="minorHAnsi" w:eastAsia="Calibri" w:hAnsiTheme="minorHAnsi" w:cstheme="minorHAnsi"/>
          <w:sz w:val="22"/>
          <w:szCs w:val="22"/>
        </w:rPr>
        <w:t>mat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ic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AA3170" w14:textId="77777777" w:rsidR="008B5A95" w:rsidRPr="00503806" w:rsidRDefault="0050380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50380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Br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ak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x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503806">
        <w:rPr>
          <w:rFonts w:asciiTheme="minorHAnsi" w:eastAsia="Calibri" w:hAnsiTheme="minorHAnsi" w:cstheme="minorHAnsi"/>
          <w:sz w:val="22"/>
          <w:szCs w:val="22"/>
        </w:rPr>
        <w:t>ata 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den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sz w:val="22"/>
          <w:szCs w:val="22"/>
        </w:rPr>
        <w:t>yi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y 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rmat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log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al ar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0378CE5" w14:textId="77777777" w:rsidR="008B5A95" w:rsidRPr="00503806" w:rsidRDefault="0050380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50380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rb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mar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03806">
        <w:rPr>
          <w:rFonts w:asciiTheme="minorHAnsi" w:eastAsia="Calibri" w:hAnsiTheme="minorHAnsi" w:cstheme="minorHAnsi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, 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le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re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ts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lat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-a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ve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503806">
        <w:rPr>
          <w:rFonts w:asciiTheme="minorHAnsi" w:eastAsia="Calibri" w:hAnsiTheme="minorHAnsi" w:cstheme="minorHAnsi"/>
          <w:sz w:val="22"/>
          <w:szCs w:val="22"/>
        </w:rPr>
        <w:t>vel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E252D05" w14:textId="77777777" w:rsidR="008B5A95" w:rsidRPr="00503806" w:rsidRDefault="0050380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50380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503806">
        <w:rPr>
          <w:rFonts w:asciiTheme="minorHAnsi" w:eastAsia="Calibri" w:hAnsiTheme="minorHAnsi" w:cstheme="minorHAnsi"/>
          <w:sz w:val="22"/>
          <w:szCs w:val="22"/>
        </w:rPr>
        <w:t>j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503806">
        <w:rPr>
          <w:rFonts w:asciiTheme="minorHAnsi" w:eastAsia="Calibri" w:hAnsiTheme="minorHAnsi" w:cstheme="minorHAnsi"/>
          <w:sz w:val="22"/>
          <w:szCs w:val="22"/>
        </w:rPr>
        <w:t>rk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irc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33CEE2A" w14:textId="77777777" w:rsidR="008B5A95" w:rsidRPr="00503806" w:rsidRDefault="00503806">
      <w:pPr>
        <w:spacing w:before="39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50380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le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503806">
        <w:rPr>
          <w:rFonts w:asciiTheme="minorHAnsi" w:eastAsia="Calibri" w:hAnsiTheme="minorHAnsi" w:cstheme="minorHAnsi"/>
          <w:sz w:val="22"/>
          <w:szCs w:val="22"/>
        </w:rPr>
        <w:t>ad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ze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3897077" w14:textId="77777777" w:rsidR="008B5A95" w:rsidRPr="00503806" w:rsidRDefault="0050380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50380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Cr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mi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z w:val="22"/>
          <w:szCs w:val="22"/>
        </w:rPr>
        <w:t>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ve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503806">
        <w:rPr>
          <w:rFonts w:asciiTheme="minorHAnsi" w:eastAsia="Calibri" w:hAnsiTheme="minorHAnsi" w:cstheme="minorHAnsi"/>
          <w:sz w:val="22"/>
          <w:szCs w:val="22"/>
        </w:rPr>
        <w:t>rd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mana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6AAC4957" w14:textId="77777777" w:rsidR="008B5A95" w:rsidRPr="00503806" w:rsidRDefault="008B5A95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E866CB6" w14:textId="77777777" w:rsidR="008B5A95" w:rsidRPr="00503806" w:rsidRDefault="00503806">
      <w:pPr>
        <w:spacing w:before="20"/>
        <w:ind w:left="217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ELE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CT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360587B7" w14:textId="77777777" w:rsidR="008B5A95" w:rsidRPr="00503806" w:rsidRDefault="008B5A95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D344C3A" w14:textId="77777777" w:rsidR="008B5A95" w:rsidRPr="00503806" w:rsidRDefault="00503806">
      <w:pPr>
        <w:spacing w:line="275" w:lineRule="auto"/>
        <w:ind w:left="210" w:right="76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sz w:val="22"/>
          <w:szCs w:val="22"/>
        </w:rPr>
        <w:t>Cr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(f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 fr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503806">
        <w:rPr>
          <w:rFonts w:asciiTheme="minorHAnsi" w:eastAsia="Calibri" w:hAnsiTheme="minorHAnsi" w:cstheme="minorHAnsi"/>
          <w:sz w:val="22"/>
          <w:szCs w:val="22"/>
        </w:rPr>
        <w:t>) an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ne</w:t>
      </w:r>
      <w:r w:rsidRPr="00503806">
        <w:rPr>
          <w:rFonts w:asciiTheme="minorHAnsi" w:eastAsia="Calibri" w:hAnsiTheme="minorHAnsi" w:cstheme="minorHAnsi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mi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z w:val="22"/>
          <w:szCs w:val="22"/>
        </w:rPr>
        <w:t>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ve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m f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 a 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z w:val="22"/>
          <w:szCs w:val="22"/>
        </w:rPr>
        <w:t>al w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lfare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ar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ty, 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ffi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lay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t &amp;</w:t>
      </w:r>
      <w:r w:rsidRPr="00503806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z w:val="22"/>
          <w:szCs w:val="22"/>
        </w:rPr>
        <w:t>t 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iv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ity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lar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tw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MBA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nde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z w:val="22"/>
          <w:szCs w:val="22"/>
        </w:rPr>
        <w:t>ra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at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503806">
        <w:rPr>
          <w:rFonts w:asciiTheme="minorHAnsi" w:eastAsia="Calibri" w:hAnsiTheme="minorHAnsi" w:cstheme="minorHAnsi"/>
          <w:sz w:val="22"/>
          <w:szCs w:val="22"/>
        </w:rPr>
        <w:t>al C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am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be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mme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5D1142" w14:textId="77777777" w:rsidR="008B5A95" w:rsidRPr="00503806" w:rsidRDefault="00503806">
      <w:pPr>
        <w:spacing w:before="6"/>
        <w:ind w:left="210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ebs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at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avi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end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imals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503806">
        <w:rPr>
          <w:rFonts w:asciiTheme="minorHAnsi" w:eastAsia="Calibri" w:hAnsiTheme="minorHAnsi" w:cstheme="minorHAnsi"/>
          <w:sz w:val="22"/>
          <w:szCs w:val="22"/>
        </w:rPr>
        <w:t>ts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ld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6BCFB1" w14:textId="77777777" w:rsidR="008B5A95" w:rsidRPr="00503806" w:rsidRDefault="008B5A95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60B9469" w14:textId="77777777" w:rsidR="008B5A95" w:rsidRPr="00503806" w:rsidRDefault="00503806">
      <w:pPr>
        <w:spacing w:before="20"/>
        <w:ind w:left="214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hAnsiTheme="minorHAnsi" w:cstheme="minorHAnsi"/>
          <w:sz w:val="22"/>
          <w:szCs w:val="22"/>
        </w:rPr>
        <w:lastRenderedPageBreak/>
        <w:pict w14:anchorId="76941AC0">
          <v:group id="_x0000_s1029" style="position:absolute;left:0;text-align:left;margin-left:49.5pt;margin-top:811.5pt;width:498.95pt;height:0;z-index:-251657216;mso-position-horizontal-relative:page;mso-position-vertical-relative:page" coordorigin="990,16230" coordsize="9979,0">
            <v:shape id="_x0000_s1030" style="position:absolute;left:990;top:16230;width:9979;height:0" coordorigin="990,16230" coordsize="9979,0" path="m990,16230r9979,e" filled="f" strokecolor="#c0504d" strokeweight="1.5pt">
              <v:path arrowok="t"/>
            </v:shape>
            <w10:wrap anchorx="page" anchory="page"/>
          </v:group>
        </w:pic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5497B8D" w14:textId="77777777" w:rsidR="008B5A95" w:rsidRPr="00503806" w:rsidRDefault="008B5A95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5"/>
        <w:gridCol w:w="2914"/>
      </w:tblGrid>
      <w:tr w:rsidR="00503806" w:rsidRPr="00503806" w14:paraId="5D6FA240" w14:textId="77777777">
        <w:trPr>
          <w:trHeight w:hRule="exact"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F15B05B" w14:textId="77777777" w:rsidR="008B5A95" w:rsidRPr="00503806" w:rsidRDefault="00503806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Ric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ard</w:t>
            </w:r>
            <w:r w:rsidRPr="0050380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Jo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5E1B6E9F" w14:textId="77777777" w:rsidR="008B5A95" w:rsidRPr="00503806" w:rsidRDefault="00503806">
            <w:pPr>
              <w:spacing w:line="180" w:lineRule="exact"/>
              <w:ind w:left="1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ilary</w:t>
            </w:r>
            <w:r w:rsidRPr="00503806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ew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503806" w:rsidRPr="00503806" w14:paraId="35BC19F6" w14:textId="77777777">
        <w:trPr>
          <w:trHeight w:hRule="exact" w:val="244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EB05EF3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6F3740C1" w14:textId="77777777" w:rsidR="008B5A95" w:rsidRPr="00503806" w:rsidRDefault="00503806">
            <w:pPr>
              <w:spacing w:line="220" w:lineRule="exact"/>
              <w:ind w:left="1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Coor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</w:t>
            </w:r>
          </w:p>
        </w:tc>
      </w:tr>
      <w:tr w:rsidR="00503806" w:rsidRPr="00503806" w14:paraId="6CC07349" w14:textId="77777777">
        <w:trPr>
          <w:trHeight w:hRule="exact" w:val="244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C3CB0F0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</w:t>
            </w:r>
            <w:r w:rsidRPr="0050380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Coll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ge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0F5C8E01" w14:textId="77777777" w:rsidR="008B5A95" w:rsidRPr="00503806" w:rsidRDefault="00503806">
            <w:pPr>
              <w:spacing w:line="220" w:lineRule="exact"/>
              <w:ind w:left="1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Da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</w:t>
            </w:r>
            <w:r w:rsidRPr="0050380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arity</w:t>
            </w:r>
          </w:p>
        </w:tc>
      </w:tr>
      <w:tr w:rsidR="00503806" w:rsidRPr="00503806" w14:paraId="7F8DC594" w14:textId="77777777">
        <w:trPr>
          <w:trHeight w:hRule="exact" w:val="733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E1396D4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120</w:t>
            </w:r>
            <w:r w:rsidRPr="00503806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  <w:p w14:paraId="408E1EA7" w14:textId="77777777" w:rsidR="008B5A95" w:rsidRPr="00503806" w:rsidRDefault="00503806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Bir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</w:p>
          <w:p w14:paraId="273ACC21" w14:textId="77777777" w:rsidR="008B5A95" w:rsidRPr="00503806" w:rsidRDefault="00503806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B18</w:t>
            </w:r>
            <w:r w:rsidRPr="00503806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15B5D134" w14:textId="77777777" w:rsidR="008B5A95" w:rsidRPr="00503806" w:rsidRDefault="00503806">
            <w:pPr>
              <w:spacing w:line="220" w:lineRule="exact"/>
              <w:ind w:left="1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120</w:t>
            </w:r>
            <w:r w:rsidRPr="00503806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ys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0380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0380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0380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  <w:p w14:paraId="7B2768BE" w14:textId="77777777" w:rsidR="008B5A95" w:rsidRPr="00503806" w:rsidRDefault="00503806">
            <w:pPr>
              <w:ind w:left="1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Bir</w:t>
            </w:r>
            <w:r w:rsidRPr="0050380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0380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503806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</w:p>
          <w:p w14:paraId="31EA2B59" w14:textId="77777777" w:rsidR="008B5A95" w:rsidRPr="00503806" w:rsidRDefault="00503806">
            <w:pPr>
              <w:ind w:left="1157" w:right="101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B18</w:t>
            </w:r>
            <w:r w:rsidRPr="00503806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6</w:t>
            </w:r>
            <w:r w:rsidRPr="00503806">
              <w:rPr>
                <w:rFonts w:asciiTheme="minorHAnsi" w:eastAsia="Calibri" w:hAnsiTheme="minorHAnsi" w:cstheme="minorHAnsi"/>
                <w:spacing w:val="1"/>
                <w:w w:val="99"/>
                <w:sz w:val="22"/>
                <w:szCs w:val="22"/>
              </w:rPr>
              <w:t>N</w:t>
            </w:r>
            <w:r w:rsidRPr="00503806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F</w:t>
            </w:r>
          </w:p>
        </w:tc>
      </w:tr>
      <w:tr w:rsidR="00503806" w:rsidRPr="00503806" w14:paraId="48EE4D52" w14:textId="77777777">
        <w:trPr>
          <w:trHeight w:hRule="exact" w:val="26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CE1AD35" w14:textId="77777777" w:rsidR="008B5A95" w:rsidRPr="00503806" w:rsidRDefault="0050380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hyperlink r:id="rId10">
              <w:r w:rsidRPr="00503806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i</w:t>
              </w:r>
              <w:r w:rsidRPr="00503806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n</w:t>
              </w:r>
              <w:r w:rsidRPr="00503806">
                <w:rPr>
                  <w:rFonts w:asciiTheme="minorHAnsi" w:eastAsia="Calibri" w:hAnsiTheme="minorHAnsi" w:cstheme="minorHAnsi"/>
                  <w:spacing w:val="-1"/>
                  <w:position w:val="1"/>
                  <w:sz w:val="22"/>
                  <w:szCs w:val="22"/>
                </w:rPr>
                <w:t>f</w:t>
              </w:r>
              <w:r w:rsidRPr="00503806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o@d</w:t>
              </w:r>
              <w:r w:rsidRPr="00503806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ay</w:t>
              </w:r>
              <w:r w:rsidRPr="00503806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j</w:t>
              </w:r>
              <w:r w:rsidRPr="00503806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ob</w:t>
              </w:r>
              <w:r w:rsidRPr="00503806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.com</w:t>
              </w:r>
            </w:hyperlink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78BEC090" w14:textId="77777777" w:rsidR="008B5A95" w:rsidRPr="00503806" w:rsidRDefault="00503806">
            <w:pPr>
              <w:spacing w:line="220" w:lineRule="exact"/>
              <w:ind w:left="1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hyperlink r:id="rId11">
              <w:r w:rsidRPr="00503806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i</w:t>
              </w:r>
              <w:r w:rsidRPr="00503806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n</w:t>
              </w:r>
              <w:r w:rsidRPr="00503806">
                <w:rPr>
                  <w:rFonts w:asciiTheme="minorHAnsi" w:eastAsia="Calibri" w:hAnsiTheme="minorHAnsi" w:cstheme="minorHAnsi"/>
                  <w:spacing w:val="-1"/>
                  <w:position w:val="1"/>
                  <w:sz w:val="22"/>
                  <w:szCs w:val="22"/>
                </w:rPr>
                <w:t>f</w:t>
              </w:r>
              <w:r w:rsidRPr="00503806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o@d</w:t>
              </w:r>
              <w:r w:rsidRPr="00503806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ay</w:t>
              </w:r>
              <w:r w:rsidRPr="00503806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j</w:t>
              </w:r>
              <w:r w:rsidRPr="00503806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ob</w:t>
              </w:r>
              <w:r w:rsidRPr="00503806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.com</w:t>
              </w:r>
            </w:hyperlink>
          </w:p>
        </w:tc>
      </w:tr>
      <w:tr w:rsidR="00503806" w:rsidRPr="00503806" w14:paraId="7F5058C0" w14:textId="77777777">
        <w:trPr>
          <w:trHeight w:hRule="exact" w:val="240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9192A1D" w14:textId="77777777" w:rsidR="008B5A95" w:rsidRPr="00503806" w:rsidRDefault="00503806">
            <w:pPr>
              <w:spacing w:line="24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0044</w:t>
            </w:r>
            <w:r w:rsidRPr="00503806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2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503806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638</w:t>
            </w:r>
            <w:r w:rsidRPr="00503806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0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0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557186E1" w14:textId="77777777" w:rsidR="008B5A95" w:rsidRPr="00503806" w:rsidRDefault="00503806">
            <w:pPr>
              <w:spacing w:line="240" w:lineRule="exact"/>
              <w:ind w:left="1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0044</w:t>
            </w:r>
            <w:r w:rsidRPr="00503806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2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503806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638</w:t>
            </w:r>
            <w:r w:rsidRPr="00503806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0</w:t>
            </w:r>
            <w:r w:rsidRPr="0050380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0</w:t>
            </w:r>
            <w:r w:rsidRPr="00503806">
              <w:rPr>
                <w:rFonts w:asciiTheme="minorHAnsi" w:eastAsia="Calibri" w:hAnsiTheme="minorHAnsi" w:cstheme="minorHAnsi"/>
                <w:sz w:val="22"/>
                <w:szCs w:val="22"/>
              </w:rPr>
              <w:t>26</w:t>
            </w:r>
          </w:p>
        </w:tc>
      </w:tr>
    </w:tbl>
    <w:p w14:paraId="4869B6FC" w14:textId="77777777" w:rsidR="008B5A95" w:rsidRPr="00503806" w:rsidRDefault="008B5A95">
      <w:pPr>
        <w:rPr>
          <w:rFonts w:asciiTheme="minorHAnsi" w:hAnsiTheme="minorHAnsi" w:cstheme="minorHAnsi"/>
          <w:sz w:val="22"/>
          <w:szCs w:val="22"/>
        </w:rPr>
        <w:sectPr w:rsidR="008B5A95" w:rsidRPr="00503806">
          <w:type w:val="continuous"/>
          <w:pgSz w:w="11920" w:h="16840"/>
          <w:pgMar w:top="700" w:right="840" w:bottom="280" w:left="760" w:header="720" w:footer="720" w:gutter="0"/>
          <w:cols w:space="720"/>
        </w:sectPr>
      </w:pPr>
    </w:p>
    <w:p w14:paraId="1A9DB77E" w14:textId="77777777" w:rsidR="008B5A95" w:rsidRPr="00503806" w:rsidRDefault="00503806">
      <w:pPr>
        <w:spacing w:before="93"/>
        <w:ind w:left="114"/>
        <w:rPr>
          <w:rFonts w:asciiTheme="minorHAnsi" w:hAnsiTheme="minorHAnsi" w:cstheme="minorHAnsi"/>
          <w:sz w:val="22"/>
          <w:szCs w:val="22"/>
        </w:rPr>
      </w:pPr>
      <w:r w:rsidRPr="00503806">
        <w:rPr>
          <w:rFonts w:asciiTheme="minorHAnsi" w:hAnsiTheme="minorHAnsi" w:cstheme="minorHAnsi"/>
          <w:sz w:val="22"/>
          <w:szCs w:val="22"/>
        </w:rPr>
        <w:lastRenderedPageBreak/>
        <w:pict w14:anchorId="2AD33E8C">
          <v:group id="_x0000_s1027" style="position:absolute;left:0;text-align:left;margin-left:56.25pt;margin-top:51pt;width:489.75pt;height:0;z-index:-251655168;mso-position-horizontal-relative:page;mso-position-vertical-relative:page" coordorigin="1125,1020" coordsize="9795,0">
            <v:shape id="_x0000_s1028" style="position:absolute;left:1125;top:1020;width:9795;height:0" coordorigin="1125,1020" coordsize="9795,0" path="m1125,1020r9795,e" filled="f" strokecolor="#c00000">
              <v:path arrowok="t"/>
            </v:shape>
            <w10:wrap anchorx="page" anchory="page"/>
          </v:group>
        </w:pict>
      </w:r>
      <w:r w:rsidRPr="00503806">
        <w:rPr>
          <w:rFonts w:asciiTheme="minorHAnsi" w:hAnsiTheme="minorHAnsi" w:cstheme="minorHAnsi"/>
          <w:sz w:val="22"/>
          <w:szCs w:val="22"/>
        </w:rPr>
        <w:pict w14:anchorId="05135203">
          <v:shape id="_x0000_i1026" type="#_x0000_t75" style="width:115.95pt;height:33.65pt">
            <v:imagedata r:id="rId12" o:title=""/>
          </v:shape>
        </w:pict>
      </w:r>
    </w:p>
    <w:p w14:paraId="2F951D5D" w14:textId="77777777" w:rsidR="008B5A95" w:rsidRPr="00503806" w:rsidRDefault="008B5A9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694424B" w14:textId="77777777" w:rsidR="008B5A95" w:rsidRPr="00503806" w:rsidRDefault="00503806">
      <w:pPr>
        <w:spacing w:before="15"/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503806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503806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50380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503806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00BFF1FE" w14:textId="77777777" w:rsidR="008B5A95" w:rsidRPr="00503806" w:rsidRDefault="008B5A95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EB36055" w14:textId="77777777" w:rsidR="008B5A95" w:rsidRPr="00503806" w:rsidRDefault="00503806">
      <w:pPr>
        <w:spacing w:line="276" w:lineRule="auto"/>
        <w:ind w:left="107" w:right="82"/>
        <w:rPr>
          <w:rFonts w:asciiTheme="minorHAnsi" w:eastAsia="Calibri" w:hAnsiTheme="minorHAnsi" w:cstheme="minorHAnsi"/>
          <w:sz w:val="22"/>
          <w:szCs w:val="22"/>
        </w:rPr>
      </w:pPr>
      <w:r w:rsidRPr="00503806">
        <w:rPr>
          <w:rFonts w:asciiTheme="minorHAnsi" w:eastAsia="Calibri" w:hAnsiTheme="minorHAnsi" w:cstheme="minorHAnsi"/>
          <w:sz w:val="22"/>
          <w:szCs w:val="22"/>
        </w:rPr>
        <w:t>©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try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le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gra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hyperlink r:id="rId13"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503806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e</w:t>
        </w:r>
        <w:r w:rsidRPr="0050380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s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u</w:t>
        </w:r>
        <w:r w:rsidRPr="0050380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m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503806">
          <w:rPr>
            <w:rFonts w:asciiTheme="minorHAnsi" w:eastAsia="Calibri" w:hAnsiTheme="minorHAnsi" w:cstheme="minorHAnsi"/>
            <w:spacing w:val="-8"/>
            <w:sz w:val="22"/>
            <w:szCs w:val="22"/>
            <w:u w:val="single" w:color="0000FF"/>
          </w:rPr>
          <w:t xml:space="preserve"> </w:t>
        </w:r>
        <w:r w:rsidRPr="00503806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t</w:t>
        </w:r>
        <w:r w:rsidRPr="0050380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em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503806">
          <w:rPr>
            <w:rFonts w:asciiTheme="minorHAnsi" w:eastAsia="Calibri" w:hAnsiTheme="minorHAnsi" w:cstheme="minorHAnsi"/>
            <w:spacing w:val="-6"/>
            <w:sz w:val="22"/>
            <w:szCs w:val="22"/>
          </w:rPr>
          <w:t xml:space="preserve"> </w:t>
        </w:r>
        <w:r w:rsidRPr="00503806">
          <w:rPr>
            <w:rFonts w:asciiTheme="minorHAnsi" w:eastAsia="Calibri" w:hAnsiTheme="minorHAnsi" w:cstheme="minorHAnsi"/>
            <w:spacing w:val="2"/>
            <w:sz w:val="22"/>
            <w:szCs w:val="22"/>
          </w:rPr>
          <w:t>i</w:t>
        </w:r>
      </w:hyperlink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503806">
        <w:rPr>
          <w:rFonts w:asciiTheme="minorHAnsi" w:eastAsia="Calibri" w:hAnsiTheme="minorHAnsi" w:cstheme="minorHAnsi"/>
          <w:sz w:val="22"/>
          <w:szCs w:val="22"/>
        </w:rPr>
        <w:t>ri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of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503806">
        <w:rPr>
          <w:rFonts w:asciiTheme="minorHAnsi" w:eastAsia="Calibri" w:hAnsiTheme="minorHAnsi" w:cstheme="minorHAnsi"/>
          <w:sz w:val="22"/>
          <w:szCs w:val="22"/>
        </w:rPr>
        <w:t>j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z w:val="22"/>
          <w:szCs w:val="22"/>
        </w:rPr>
        <w:t>td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2012.</w:t>
      </w:r>
      <w:r w:rsidRPr="0050380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Jo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kers</w:t>
      </w:r>
      <w:r w:rsidRPr="0050380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may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lo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03806">
        <w:rPr>
          <w:rFonts w:asciiTheme="minorHAnsi" w:eastAsia="Calibri" w:hAnsiTheme="minorHAnsi" w:cstheme="minorHAnsi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is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exam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for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ir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al</w:t>
      </w:r>
      <w:r w:rsidRPr="0050380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lp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ir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503806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sz w:val="22"/>
          <w:szCs w:val="22"/>
        </w:rPr>
        <w:t>ou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z w:val="22"/>
          <w:szCs w:val="22"/>
        </w:rPr>
        <w:t>re</w:t>
      </w:r>
      <w:r w:rsidRPr="00503806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lc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li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k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to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503806">
        <w:rPr>
          <w:rFonts w:asciiTheme="minorHAnsi" w:eastAsia="Calibri" w:hAnsiTheme="minorHAnsi" w:cstheme="minorHAnsi"/>
          <w:sz w:val="22"/>
          <w:szCs w:val="22"/>
        </w:rPr>
        <w:t>age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ite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14">
        <w:r w:rsidRPr="0050380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www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503806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a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503806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503806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is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am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ot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tri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503806">
        <w:rPr>
          <w:rFonts w:asciiTheme="minorHAnsi" w:eastAsia="Calibri" w:hAnsiTheme="minorHAnsi" w:cstheme="minorHAnsi"/>
          <w:sz w:val="22"/>
          <w:szCs w:val="22"/>
        </w:rPr>
        <w:t>ted</w:t>
      </w:r>
      <w:r w:rsidRPr="0050380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3806">
        <w:rPr>
          <w:rFonts w:asciiTheme="minorHAnsi" w:eastAsia="Calibri" w:hAnsiTheme="minorHAnsi" w:cstheme="minorHAnsi"/>
          <w:sz w:val="22"/>
          <w:szCs w:val="22"/>
        </w:rPr>
        <w:t>ail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503806">
        <w:rPr>
          <w:rFonts w:asciiTheme="minorHAnsi" w:eastAsia="Calibri" w:hAnsiTheme="minorHAnsi" w:cstheme="minorHAnsi"/>
          <w:sz w:val="22"/>
          <w:szCs w:val="22"/>
        </w:rPr>
        <w:t>it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wit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rior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rmi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io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.</w:t>
      </w:r>
      <w:r w:rsidRPr="0050380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For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y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503806">
        <w:rPr>
          <w:rFonts w:asciiTheme="minorHAnsi" w:eastAsia="Calibri" w:hAnsiTheme="minorHAnsi" w:cstheme="minorHAnsi"/>
          <w:sz w:val="22"/>
          <w:szCs w:val="22"/>
        </w:rPr>
        <w:t>ti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03806">
        <w:rPr>
          <w:rFonts w:asciiTheme="minorHAnsi" w:eastAsia="Calibri" w:hAnsiTheme="minorHAnsi" w:cstheme="minorHAnsi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la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i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3806">
        <w:rPr>
          <w:rFonts w:asciiTheme="minorHAnsi" w:eastAsia="Calibri" w:hAnsiTheme="minorHAnsi" w:cstheme="minorHAnsi"/>
          <w:sz w:val="22"/>
          <w:szCs w:val="22"/>
        </w:rPr>
        <w:t>g</w:t>
      </w:r>
      <w:r w:rsidRPr="0050380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3806">
        <w:rPr>
          <w:rFonts w:asciiTheme="minorHAnsi" w:eastAsia="Calibri" w:hAnsiTheme="minorHAnsi" w:cstheme="minorHAnsi"/>
          <w:sz w:val="22"/>
          <w:szCs w:val="22"/>
        </w:rPr>
        <w:t>f</w:t>
      </w:r>
      <w:r w:rsidRPr="0050380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03806">
        <w:rPr>
          <w:rFonts w:asciiTheme="minorHAnsi" w:eastAsia="Calibri" w:hAnsiTheme="minorHAnsi" w:cstheme="minorHAnsi"/>
          <w:sz w:val="22"/>
          <w:szCs w:val="22"/>
        </w:rPr>
        <w:t>is</w:t>
      </w:r>
      <w:r w:rsidRPr="0050380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z w:val="22"/>
          <w:szCs w:val="22"/>
        </w:rPr>
        <w:t>r</w:t>
      </w:r>
      <w:r w:rsidRPr="00503806">
        <w:rPr>
          <w:rFonts w:asciiTheme="minorHAnsi" w:eastAsia="Calibri" w:hAnsiTheme="minorHAnsi" w:cstheme="minorHAnsi"/>
          <w:spacing w:val="1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z w:val="22"/>
          <w:szCs w:val="22"/>
        </w:rPr>
        <w:t>la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z w:val="22"/>
          <w:szCs w:val="22"/>
        </w:rPr>
        <w:t>a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03806">
        <w:rPr>
          <w:rFonts w:asciiTheme="minorHAnsi" w:eastAsia="Calibri" w:hAnsiTheme="minorHAnsi" w:cstheme="minorHAnsi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0380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380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3806">
        <w:rPr>
          <w:rFonts w:asciiTheme="minorHAnsi" w:eastAsia="Calibri" w:hAnsiTheme="minorHAnsi" w:cstheme="minorHAnsi"/>
          <w:sz w:val="22"/>
          <w:szCs w:val="22"/>
        </w:rPr>
        <w:t xml:space="preserve">ail: </w:t>
      </w:r>
      <w:hyperlink r:id="rId15"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50380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50380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50380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503806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8B5A95" w:rsidRPr="00503806">
      <w:pgSz w:w="11920" w:h="16840"/>
      <w:pgMar w:top="1280" w:right="9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22A83"/>
    <w:multiLevelType w:val="multilevel"/>
    <w:tmpl w:val="30E8A2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95"/>
    <w:rsid w:val="00503806"/>
    <w:rsid w:val="008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5C94265C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0380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8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dayjob.com/content/resume-templates-326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info@dayjob.com" TargetMode="External"/><Relationship Id="rId5" Type="http://schemas.openxmlformats.org/officeDocument/2006/relationships/hyperlink" Target="mailto:brad@gmail.com" TargetMode="External"/><Relationship Id="rId15" Type="http://schemas.openxmlformats.org/officeDocument/2006/relationships/hyperlink" Target="mailto:info@dayjob.com" TargetMode="External"/><Relationship Id="rId10" Type="http://schemas.openxmlformats.org/officeDocument/2006/relationships/hyperlink" Target="mailto:info@dayjob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dayjo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2021-06-14T12:46:00Z</dcterms:modified>
</cp:coreProperties>
</file>